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67C8710E" w:rsidR="00AD4DE0" w:rsidRDefault="00877787" w:rsidP="007F7146">
      <w:r>
        <w:t>[</w:t>
      </w:r>
      <w:r w:rsidR="00F3260B">
        <w:rPr>
          <w:rFonts w:cs="Arial"/>
        </w:rPr>
        <w:t>Microsoft lisenser og/eller rådgivning tilknyttet Microsoft lisenser</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w:t>
      </w:r>
      <w:r w:rsidRPr="00F3260B">
        <w:rPr>
          <w:highlight w:val="yellow"/>
        </w:rPr>
        <w:t>Skriv her</w:t>
      </w:r>
      <w:r>
        <w:t>]</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55BB3E27" w:rsidR="004D1F84" w:rsidRDefault="00877787" w:rsidP="007F7146">
      <w:pPr>
        <w:pStyle w:val="Normalmedluftover"/>
      </w:pPr>
      <w:r>
        <w:t>[</w:t>
      </w:r>
      <w:r w:rsidR="00905DF5" w:rsidRPr="00905DF5">
        <w:t>Statistisk sentralbyrå</w:t>
      </w:r>
      <w:r>
        <w:t>]</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5EF22F7" w:rsidR="004D1F84" w:rsidRDefault="00877787" w:rsidP="007F7146">
      <w:pPr>
        <w:pStyle w:val="Normalmedluftover"/>
      </w:pPr>
      <w:r>
        <w:t>[</w:t>
      </w:r>
      <w:r w:rsidR="005049A7">
        <w:t>Se Mercell.no</w:t>
      </w:r>
      <w:r>
        <w:t>]</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57A27955" w:rsidR="00AD4DE0" w:rsidRPr="00FE4A4C" w:rsidRDefault="007B4FFE" w:rsidP="007F7146">
      <w:pPr>
        <w:rPr>
          <w:b/>
        </w:rPr>
      </w:pPr>
      <w:r w:rsidRPr="00FE4A4C">
        <w:rPr>
          <w:b/>
        </w:rPr>
        <w:t>Ikrafttredelsestidspunkt:</w:t>
      </w:r>
      <w:r>
        <w:rPr>
          <w:b/>
        </w:rPr>
        <w:t xml:space="preserve"> </w:t>
      </w:r>
      <w:r w:rsidR="00185802">
        <w:t>[</w:t>
      </w:r>
      <w:r w:rsidR="005049A7" w:rsidRPr="005049A7">
        <w:t>01.01.23</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BD9FD1F" w:rsidR="00AD4DE0" w:rsidRDefault="00877787" w:rsidP="00877787">
            <w:pPr>
              <w:pStyle w:val="TableContents"/>
            </w:pPr>
            <w:r>
              <w:t>[</w:t>
            </w:r>
            <w:r w:rsidR="001C57EC">
              <w:rPr>
                <w:rFonts w:cs="Arial"/>
              </w:rPr>
              <w:t>Christian Thindberg</w:t>
            </w:r>
            <w:r>
              <w:t>]</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CDB0813" w:rsidR="00AD4DE0" w:rsidRDefault="00AD4DE0" w:rsidP="007F7146">
      <w:r>
        <w:t>Avtalen undertegnes</w:t>
      </w:r>
      <w:r w:rsidR="008921E2">
        <w:t xml:space="preserve"> i </w:t>
      </w:r>
      <w:r w:rsidR="005049A7">
        <w:t>Mercell.no</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41580006" w:rsidR="004D1F84" w:rsidRDefault="004D1F84" w:rsidP="007F7146">
            <w:pPr>
              <w:pStyle w:val="TableContents"/>
            </w:pPr>
            <w:r>
              <w:t xml:space="preserve">Navn: </w:t>
            </w:r>
            <w:r w:rsidR="001C57EC">
              <w:t>Vidar Ibenholt</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8496317" w:rsidR="004D1F84" w:rsidRDefault="004D1F84" w:rsidP="007F7146">
            <w:pPr>
              <w:pStyle w:val="TableContents"/>
              <w:tabs>
                <w:tab w:val="left" w:pos="938"/>
              </w:tabs>
            </w:pPr>
            <w:r>
              <w:t xml:space="preserve">Stilling: </w:t>
            </w:r>
            <w:r w:rsidR="005C6714" w:rsidRPr="0099258D">
              <w:rPr>
                <w:rFonts w:cs="Arial"/>
                <w:sz w:val="20"/>
                <w:szCs w:val="20"/>
              </w:rPr>
              <w:t>Seksjonssjef</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6F5561B6" w:rsidR="004D1F84" w:rsidRDefault="004D1F84" w:rsidP="007F7146">
            <w:pPr>
              <w:pStyle w:val="TableContents"/>
              <w:tabs>
                <w:tab w:val="left" w:pos="796"/>
                <w:tab w:val="left" w:pos="938"/>
              </w:tabs>
            </w:pPr>
            <w:r>
              <w:t xml:space="preserve">Telefon: </w:t>
            </w:r>
            <w:r w:rsidR="006B6C52" w:rsidRPr="0099258D">
              <w:rPr>
                <w:rFonts w:cs="Arial"/>
                <w:sz w:val="20"/>
                <w:szCs w:val="20"/>
              </w:rPr>
              <w:t>97687744</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47DA7F9D" w14:textId="6E226092" w:rsidR="002C53E6" w:rsidRPr="0099258D" w:rsidRDefault="004D1F84" w:rsidP="002C53E6">
            <w:pPr>
              <w:pStyle w:val="TableContents"/>
              <w:tabs>
                <w:tab w:val="left" w:pos="796"/>
                <w:tab w:val="left" w:pos="938"/>
              </w:tabs>
              <w:spacing w:line="240" w:lineRule="atLeast"/>
              <w:contextualSpacing/>
              <w:rPr>
                <w:rFonts w:cs="Arial"/>
                <w:sz w:val="20"/>
                <w:szCs w:val="20"/>
              </w:rPr>
            </w:pPr>
            <w:r>
              <w:t>E-post:</w:t>
            </w:r>
            <w:r w:rsidR="002C53E6" w:rsidRPr="00743DC8">
              <w:rPr>
                <w:rFonts w:cs="Arial"/>
                <w:sz w:val="20"/>
                <w:szCs w:val="20"/>
              </w:rPr>
              <w:t xml:space="preserve"> </w:t>
            </w:r>
            <w:r w:rsidR="002C53E6" w:rsidRPr="00743DC8">
              <w:rPr>
                <w:rFonts w:cs="Arial"/>
                <w:sz w:val="20"/>
                <w:szCs w:val="20"/>
              </w:rPr>
              <w:t>vidar.ibenholt@ssb.no</w:t>
            </w:r>
          </w:p>
          <w:p w14:paraId="042A8B2E" w14:textId="245E82AD" w:rsidR="004D1F84" w:rsidRDefault="004D1F84" w:rsidP="007F7146">
            <w:pPr>
              <w:pStyle w:val="TableContents"/>
              <w:tabs>
                <w:tab w:val="left" w:pos="938"/>
              </w:tabs>
            </w:pPr>
          </w:p>
        </w:tc>
        <w:tc>
          <w:tcPr>
            <w:tcW w:w="4110" w:type="dxa"/>
          </w:tcPr>
          <w:p w14:paraId="6F2A1E61" w14:textId="77777777" w:rsidR="004D1F84" w:rsidRDefault="004D1F84" w:rsidP="007F7146">
            <w:pPr>
              <w:pStyle w:val="TableContents"/>
            </w:pPr>
            <w:r>
              <w:t xml:space="preserve">E-post: </w:t>
            </w:r>
          </w:p>
        </w:tc>
      </w:tr>
    </w:tbl>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63A1DE89" w:rsidR="00AD4DE0" w:rsidRDefault="002C53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53E31C70" w:rsidR="00AD4DE0" w:rsidRDefault="002C53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02015A05" w:rsidR="00AD4DE0" w:rsidRDefault="002C53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08E729A4" w:rsidR="00AD4DE0" w:rsidRDefault="002C53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2735386C" w:rsidR="00AD4DE0" w:rsidRDefault="002C53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81BE3" w14:textId="77777777" w:rsidR="005263DE" w:rsidRDefault="005263DE">
      <w:r>
        <w:separator/>
      </w:r>
    </w:p>
    <w:p w14:paraId="52D27F4C" w14:textId="77777777" w:rsidR="005263DE" w:rsidRDefault="005263DE"/>
  </w:endnote>
  <w:endnote w:type="continuationSeparator" w:id="0">
    <w:p w14:paraId="3D813C40" w14:textId="77777777" w:rsidR="005263DE" w:rsidRDefault="005263DE">
      <w:r>
        <w:continuationSeparator/>
      </w:r>
    </w:p>
    <w:p w14:paraId="21F131B4" w14:textId="77777777" w:rsidR="005263DE" w:rsidRDefault="005263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F2529" w14:textId="77777777" w:rsidR="005263DE" w:rsidRDefault="005263DE">
      <w:r>
        <w:separator/>
      </w:r>
    </w:p>
    <w:p w14:paraId="6FF14BFD" w14:textId="77777777" w:rsidR="005263DE" w:rsidRDefault="005263DE"/>
  </w:footnote>
  <w:footnote w:type="continuationSeparator" w:id="0">
    <w:p w14:paraId="09F3C5B7" w14:textId="77777777" w:rsidR="005263DE" w:rsidRDefault="005263DE">
      <w:r>
        <w:continuationSeparator/>
      </w:r>
    </w:p>
    <w:p w14:paraId="67F4B96C" w14:textId="77777777" w:rsidR="005263DE" w:rsidRDefault="005263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253902346">
    <w:abstractNumId w:val="1"/>
  </w:num>
  <w:num w:numId="2" w16cid:durableId="276570949">
    <w:abstractNumId w:val="2"/>
  </w:num>
  <w:num w:numId="3" w16cid:durableId="2032486115">
    <w:abstractNumId w:val="3"/>
  </w:num>
  <w:num w:numId="4" w16cid:durableId="22631206">
    <w:abstractNumId w:val="4"/>
  </w:num>
  <w:num w:numId="5" w16cid:durableId="1686707516">
    <w:abstractNumId w:val="5"/>
  </w:num>
  <w:num w:numId="6" w16cid:durableId="1569534523">
    <w:abstractNumId w:val="6"/>
  </w:num>
  <w:num w:numId="7" w16cid:durableId="260726450">
    <w:abstractNumId w:val="7"/>
  </w:num>
  <w:num w:numId="8" w16cid:durableId="1725790965">
    <w:abstractNumId w:val="8"/>
  </w:num>
  <w:num w:numId="9" w16cid:durableId="775950073">
    <w:abstractNumId w:val="9"/>
  </w:num>
  <w:num w:numId="10" w16cid:durableId="1892227671">
    <w:abstractNumId w:val="10"/>
  </w:num>
  <w:num w:numId="11" w16cid:durableId="476650142">
    <w:abstractNumId w:val="11"/>
  </w:num>
  <w:num w:numId="12" w16cid:durableId="850292476">
    <w:abstractNumId w:val="12"/>
  </w:num>
  <w:num w:numId="13" w16cid:durableId="2104763160">
    <w:abstractNumId w:val="13"/>
  </w:num>
  <w:num w:numId="14" w16cid:durableId="695271971">
    <w:abstractNumId w:val="14"/>
  </w:num>
  <w:num w:numId="15" w16cid:durableId="1925408271">
    <w:abstractNumId w:val="15"/>
  </w:num>
  <w:num w:numId="16" w16cid:durableId="84500354">
    <w:abstractNumId w:val="16"/>
  </w:num>
  <w:num w:numId="17" w16cid:durableId="1625817587">
    <w:abstractNumId w:val="29"/>
  </w:num>
  <w:num w:numId="18" w16cid:durableId="818770335">
    <w:abstractNumId w:val="18"/>
  </w:num>
  <w:num w:numId="19" w16cid:durableId="1942686938">
    <w:abstractNumId w:val="37"/>
  </w:num>
  <w:num w:numId="20" w16cid:durableId="1619406861">
    <w:abstractNumId w:val="28"/>
  </w:num>
  <w:num w:numId="21" w16cid:durableId="1931887740">
    <w:abstractNumId w:val="17"/>
  </w:num>
  <w:num w:numId="22" w16cid:durableId="1698920077">
    <w:abstractNumId w:val="25"/>
  </w:num>
  <w:num w:numId="23" w16cid:durableId="570778340">
    <w:abstractNumId w:val="36"/>
  </w:num>
  <w:num w:numId="24" w16cid:durableId="1814905139">
    <w:abstractNumId w:val="24"/>
  </w:num>
  <w:num w:numId="25" w16cid:durableId="1407607366">
    <w:abstractNumId w:val="34"/>
  </w:num>
  <w:num w:numId="26" w16cid:durableId="1994986819">
    <w:abstractNumId w:val="23"/>
  </w:num>
  <w:num w:numId="27" w16cid:durableId="760108077">
    <w:abstractNumId w:val="35"/>
  </w:num>
  <w:num w:numId="28" w16cid:durableId="1698240692">
    <w:abstractNumId w:val="30"/>
  </w:num>
  <w:num w:numId="29" w16cid:durableId="350188787">
    <w:abstractNumId w:val="1"/>
  </w:num>
  <w:num w:numId="30" w16cid:durableId="740367665">
    <w:abstractNumId w:val="33"/>
  </w:num>
  <w:num w:numId="31" w16cid:durableId="1205556036">
    <w:abstractNumId w:val="32"/>
  </w:num>
  <w:num w:numId="32" w16cid:durableId="2031029381">
    <w:abstractNumId w:val="21"/>
  </w:num>
  <w:num w:numId="33" w16cid:durableId="1995060145">
    <w:abstractNumId w:val="19"/>
  </w:num>
  <w:num w:numId="34" w16cid:durableId="800152901">
    <w:abstractNumId w:val="31"/>
  </w:num>
  <w:num w:numId="35" w16cid:durableId="2118137232">
    <w:abstractNumId w:val="22"/>
  </w:num>
  <w:num w:numId="36" w16cid:durableId="1218738070">
    <w:abstractNumId w:val="26"/>
  </w:num>
  <w:num w:numId="37" w16cid:durableId="12023282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2131898">
    <w:abstractNumId w:val="1"/>
  </w:num>
  <w:num w:numId="39" w16cid:durableId="201669850">
    <w:abstractNumId w:val="27"/>
  </w:num>
  <w:num w:numId="40" w16cid:durableId="2118861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C57EC"/>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C53E6"/>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49A7"/>
    <w:rsid w:val="0050710F"/>
    <w:rsid w:val="005263DE"/>
    <w:rsid w:val="00532755"/>
    <w:rsid w:val="00544227"/>
    <w:rsid w:val="00545337"/>
    <w:rsid w:val="00551298"/>
    <w:rsid w:val="00555F18"/>
    <w:rsid w:val="005571DB"/>
    <w:rsid w:val="005745A4"/>
    <w:rsid w:val="0057735B"/>
    <w:rsid w:val="00592C13"/>
    <w:rsid w:val="005B4700"/>
    <w:rsid w:val="005C6714"/>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B6C5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5DF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260B"/>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64B8BFA3066584ABA51C26A5201CD98" ma:contentTypeVersion="2" ma:contentTypeDescription="Create a new document." ma:contentTypeScope="" ma:versionID="af5236ddc180a8f238cf757844379314">
  <xsd:schema xmlns:xsd="http://www.w3.org/2001/XMLSchema" xmlns:xs="http://www.w3.org/2001/XMLSchema" xmlns:p="http://schemas.microsoft.com/office/2006/metadata/properties" xmlns:ns2="096d96bb-85bb-4481-942b-e523983e9910" targetNamespace="http://schemas.microsoft.com/office/2006/metadata/properties" ma:root="true" ma:fieldsID="a2ceab2ef8ecc87dd74c77b91f347099" ns2:_="">
    <xsd:import namespace="096d96bb-85bb-4481-942b-e523983e991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d96bb-85bb-4481-942b-e523983e99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E51F0A-539E-474A-8E49-09F01997A142}">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9D5DDAF5-865B-40D2-9269-D834403C6919}"/>
</file>

<file path=customXml/itemProps4.xml><?xml version="1.0" encoding="utf-8"?>
<ds:datastoreItem xmlns:ds="http://schemas.openxmlformats.org/officeDocument/2006/customXml" ds:itemID="{E56803ED-C77A-45D4-AC07-0F79A7B9A4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1512</Words>
  <Characters>8015</Characters>
  <Application>Microsoft Office Word</Application>
  <DocSecurity>0</DocSecurity>
  <Lines>66</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2022-11-08T16:13:00Z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0x010100664B8BFA3066584ABA51C26A5201CD98</vt:lpwstr>
  </property>
</Properties>
</file>